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01994" w14:textId="77777777" w:rsidR="000B649A" w:rsidRDefault="000B649A">
      <w:r>
        <w:separator/>
      </w:r>
    </w:p>
  </w:endnote>
  <w:endnote w:type="continuationSeparator" w:id="0">
    <w:p w14:paraId="0D33AF31" w14:textId="77777777" w:rsidR="000B649A" w:rsidRDefault="000B649A">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707B50A"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031EAA">
      <w:rPr>
        <w:rFonts w:cs="Arial"/>
        <w:sz w:val="18"/>
        <w:szCs w:val="18"/>
      </w:rPr>
      <w:t>04.06</w:t>
    </w:r>
    <w:r w:rsidR="00241485">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629B0" w14:textId="77777777" w:rsidR="000B649A" w:rsidRDefault="000B649A">
      <w:r>
        <w:separator/>
      </w:r>
    </w:p>
  </w:footnote>
  <w:footnote w:type="continuationSeparator" w:id="0">
    <w:p w14:paraId="624BAB12" w14:textId="77777777" w:rsidR="000B649A" w:rsidRDefault="000B6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7C253" w14:textId="77777777" w:rsidR="00FB08BD" w:rsidRPr="00204703" w:rsidRDefault="00FB08BD" w:rsidP="00FB08BD">
    <w:pPr>
      <w:pStyle w:val="Kopfzeile"/>
      <w:tabs>
        <w:tab w:val="clear" w:pos="9071"/>
        <w:tab w:val="right" w:pos="8646"/>
      </w:tabs>
      <w:rPr>
        <w:rFonts w:cs="Arial"/>
        <w:sz w:val="18"/>
      </w:rPr>
    </w:pPr>
    <w:r w:rsidRPr="00204703">
      <w:rPr>
        <w:rFonts w:cs="Arial"/>
        <w:sz w:val="18"/>
      </w:rPr>
      <w:t>Auftraggeber: Mindener Wärme GmbH</w:t>
    </w:r>
  </w:p>
  <w:p w14:paraId="5D26AD10" w14:textId="77777777" w:rsidR="00FB08BD" w:rsidRPr="00204703" w:rsidRDefault="00FB08BD" w:rsidP="00FB08BD">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2FCA2085" w14:textId="77777777" w:rsidR="00FB08BD" w:rsidRPr="00DE71F5" w:rsidRDefault="00FB08BD" w:rsidP="00FB08BD">
    <w:pPr>
      <w:pStyle w:val="Kopfzeile"/>
      <w:tabs>
        <w:tab w:val="clear" w:pos="9071"/>
        <w:tab w:val="right" w:pos="8646"/>
      </w:tabs>
      <w:rPr>
        <w:rFonts w:cs="Arial"/>
        <w:sz w:val="18"/>
      </w:rPr>
    </w:pPr>
    <w:r w:rsidRPr="00204703">
      <w:rPr>
        <w:rFonts w:cs="Arial"/>
        <w:sz w:val="18"/>
      </w:rPr>
      <w:t xml:space="preserve">Los </w:t>
    </w:r>
    <w:r>
      <w:rPr>
        <w:rFonts w:cs="Arial"/>
        <w:sz w:val="18"/>
      </w:rPr>
      <w:t>5</w:t>
    </w:r>
    <w:r w:rsidRPr="00204703">
      <w:rPr>
        <w:rFonts w:cs="Arial"/>
        <w:sz w:val="18"/>
      </w:rPr>
      <w:t xml:space="preserve"> – </w:t>
    </w:r>
    <w:r>
      <w:rPr>
        <w:rFonts w:cs="Arial"/>
        <w:sz w:val="18"/>
      </w:rPr>
      <w:t>Fachplanung Technische Ausrüstung ELT</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XLivtwqu+b0AwI2x3zUtmJMF4xn2R4XYOZH9S93zzopZtZA+A1VlYWeDBE7wB8+O6+H1dOGd3IGvUgs6nkh8lw==" w:salt="S+QhQq+SfiXsOGelQJ5bT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1EAA"/>
    <w:rsid w:val="000330F4"/>
    <w:rsid w:val="0003317B"/>
    <w:rsid w:val="000355B1"/>
    <w:rsid w:val="0003621C"/>
    <w:rsid w:val="0004071D"/>
    <w:rsid w:val="000417B4"/>
    <w:rsid w:val="00042664"/>
    <w:rsid w:val="00042A2D"/>
    <w:rsid w:val="00042D39"/>
    <w:rsid w:val="00050DC2"/>
    <w:rsid w:val="00054A6B"/>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B649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1485"/>
    <w:rsid w:val="00245771"/>
    <w:rsid w:val="00250221"/>
    <w:rsid w:val="00250F3E"/>
    <w:rsid w:val="002530F4"/>
    <w:rsid w:val="00257BE9"/>
    <w:rsid w:val="0026032E"/>
    <w:rsid w:val="00260AF4"/>
    <w:rsid w:val="0026633A"/>
    <w:rsid w:val="00273904"/>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B5EF3"/>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750C"/>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E75FE"/>
    <w:rsid w:val="008F4BCB"/>
    <w:rsid w:val="008F6B59"/>
    <w:rsid w:val="008F7469"/>
    <w:rsid w:val="00901810"/>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0F59"/>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A7AA2"/>
    <w:rsid w:val="00AC20BA"/>
    <w:rsid w:val="00AC57FA"/>
    <w:rsid w:val="00AD0845"/>
    <w:rsid w:val="00AD1B95"/>
    <w:rsid w:val="00AD502A"/>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21B6"/>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1705F"/>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08BD"/>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14</cp:revision>
  <cp:lastPrinted>2017-06-12T10:10:00Z</cp:lastPrinted>
  <dcterms:created xsi:type="dcterms:W3CDTF">2022-11-01T16:21:00Z</dcterms:created>
  <dcterms:modified xsi:type="dcterms:W3CDTF">2026-06-04T10:26:00Z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